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D05C3" w14:textId="77777777" w:rsidR="006856E1" w:rsidRPr="006856E1" w:rsidRDefault="006856E1" w:rsidP="006856E1">
      <w:pPr>
        <w:spacing w:before="2"/>
        <w:ind w:left="3797" w:right="3761"/>
        <w:jc w:val="center"/>
        <w:rPr>
          <w:rFonts w:asciiTheme="minorHAnsi" w:hAnsiTheme="minorHAnsi" w:cstheme="minorHAnsi"/>
          <w:sz w:val="22"/>
          <w:szCs w:val="22"/>
        </w:rPr>
      </w:pPr>
      <w:r w:rsidRPr="006856E1">
        <w:rPr>
          <w:rFonts w:asciiTheme="minorHAnsi" w:hAnsiTheme="minorHAnsi" w:cstheme="minorHAnsi"/>
          <w:sz w:val="22"/>
          <w:szCs w:val="22"/>
        </w:rPr>
        <w:t>Avery Mullen</w:t>
      </w:r>
    </w:p>
    <w:p w14:paraId="5150F5CC" w14:textId="3A120CAC" w:rsidR="007670EC" w:rsidRPr="006856E1" w:rsidRDefault="006856E1" w:rsidP="006856E1">
      <w:pPr>
        <w:spacing w:before="2"/>
        <w:ind w:left="3797" w:right="376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1200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Ma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ham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w w:val="99"/>
          <w:sz w:val="22"/>
          <w:szCs w:val="22"/>
        </w:rPr>
        <w:t xml:space="preserve">Road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onto,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w w:val="99"/>
          <w:sz w:val="22"/>
          <w:szCs w:val="22"/>
        </w:rPr>
        <w:t>nta</w:t>
      </w:r>
      <w:r w:rsidRPr="006856E1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w w:val="99"/>
          <w:sz w:val="22"/>
          <w:szCs w:val="22"/>
        </w:rPr>
        <w:t>o M2R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w w:val="99"/>
          <w:sz w:val="22"/>
          <w:szCs w:val="22"/>
        </w:rPr>
        <w:t>3L7</w:t>
      </w:r>
    </w:p>
    <w:p w14:paraId="29F27198" w14:textId="5DDCC1A8" w:rsidR="007670EC" w:rsidRPr="006856E1" w:rsidRDefault="006856E1" w:rsidP="006856E1">
      <w:pPr>
        <w:ind w:left="2527" w:right="249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el:</w:t>
      </w:r>
      <w:r w:rsidRPr="006856E1">
        <w:rPr>
          <w:rFonts w:asciiTheme="minorHAnsi" w:eastAsia="Arial" w:hAnsiTheme="minorHAnsi" w:cstheme="minorHAnsi"/>
          <w:b/>
          <w:spacing w:val="53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416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438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3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606</w:t>
      </w:r>
      <w:r w:rsidRPr="006856E1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/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ai</w:t>
      </w:r>
      <w:r w:rsidRPr="006856E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  <w:r w:rsidRPr="006856E1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color w:val="0000FF"/>
          <w:spacing w:val="-54"/>
          <w:position w:val="-1"/>
          <w:sz w:val="22"/>
          <w:szCs w:val="22"/>
        </w:rPr>
        <w:t xml:space="preserve"> </w:t>
      </w:r>
      <w:hyperlink r:id="rId5" w:history="1">
        <w:r w:rsidRPr="006856E1">
          <w:rPr>
            <w:rStyle w:val="Hyperlink"/>
            <w:rFonts w:asciiTheme="minorHAnsi" w:eastAsia="Arial" w:hAnsiTheme="minorHAnsi" w:cstheme="minorHAnsi"/>
            <w:b/>
            <w:spacing w:val="1"/>
            <w:w w:val="99"/>
            <w:position w:val="-1"/>
            <w:sz w:val="22"/>
            <w:szCs w:val="22"/>
            <w:u w:val="none"/>
          </w:rPr>
          <w:t>avery@gmail.com</w:t>
        </w:r>
      </w:hyperlink>
    </w:p>
    <w:p w14:paraId="54FCAFEE" w14:textId="77777777" w:rsidR="007670EC" w:rsidRPr="006856E1" w:rsidRDefault="007670EC" w:rsidP="006856E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CF623E2" w14:textId="77777777" w:rsidR="007670EC" w:rsidRPr="006856E1" w:rsidRDefault="006856E1" w:rsidP="006856E1">
      <w:pPr>
        <w:spacing w:before="34"/>
        <w:ind w:right="4136" w:firstLine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w w:val="99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pacing w:val="7"/>
          <w:w w:val="99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pacing w:val="-7"/>
          <w:w w:val="99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w w:val="99"/>
          <w:sz w:val="22"/>
          <w:szCs w:val="22"/>
        </w:rPr>
        <w:t>RY</w:t>
      </w:r>
    </w:p>
    <w:p w14:paraId="09CBA0EC" w14:textId="46DBB2B0" w:rsidR="007670EC" w:rsidRPr="006856E1" w:rsidRDefault="006856E1" w:rsidP="006856E1">
      <w:pPr>
        <w:spacing w:before="3"/>
        <w:ind w:left="140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ous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ual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ade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z w:val="22"/>
          <w:szCs w:val="22"/>
        </w:rPr>
        <w:t>eden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“r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d” bu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856E1">
        <w:rPr>
          <w:rFonts w:asciiTheme="minorHAnsi" w:eastAsia="Arial" w:hAnsiTheme="minorHAnsi" w:cstheme="minorHAnsi"/>
          <w:sz w:val="22"/>
          <w:szCs w:val="22"/>
        </w:rPr>
        <w:t>pe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ba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ound</w:t>
      </w:r>
      <w:r w:rsidRPr="006856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ar</w:t>
      </w:r>
      <w:r w:rsidRPr="006856E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ong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 the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ab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z w:val="22"/>
          <w:szCs w:val="22"/>
        </w:rPr>
        <w:t>eat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 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/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ues 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ues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D77956" w14:textId="77777777" w:rsidR="007670EC" w:rsidRPr="006856E1" w:rsidRDefault="007670EC" w:rsidP="006856E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569BFA" w14:textId="7562E220" w:rsidR="007670EC" w:rsidRPr="006856E1" w:rsidRDefault="006856E1" w:rsidP="006856E1">
      <w:pPr>
        <w:spacing w:before="3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DU</w:t>
      </w:r>
      <w:r w:rsidRPr="006856E1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  <w:u w:color="000000"/>
        </w:rPr>
        <w:t>C</w:t>
      </w:r>
      <w:r w:rsidRPr="006856E1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  <w:u w:color="000000"/>
        </w:rPr>
        <w:t>A</w:t>
      </w:r>
      <w:r w:rsidRPr="006856E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1CAAA774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2007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–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ent                          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UNI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RN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Lo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</w:p>
    <w:p w14:paraId="59E6DA9D" w14:textId="77777777" w:rsidR="007670EC" w:rsidRPr="006856E1" w:rsidRDefault="006856E1" w:rsidP="006856E1">
      <w:pPr>
        <w:ind w:left="30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aw De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ee;</w:t>
      </w:r>
      <w:r w:rsidRPr="006856E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6856E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085DB233" w14:textId="77777777" w:rsidR="007670EC" w:rsidRPr="006856E1" w:rsidRDefault="007670EC" w:rsidP="006856E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D89F6FE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2002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–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006                              </w:t>
      </w:r>
      <w:r w:rsidRPr="006856E1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RK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UNI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onto,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nta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</w:p>
    <w:p w14:paraId="3F12B8C6" w14:textId="5D0F3586" w:rsidR="007670EC" w:rsidRDefault="006856E1" w:rsidP="006856E1">
      <w:pPr>
        <w:ind w:left="30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Bac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onou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yc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2B85421A" w14:textId="77777777" w:rsidR="006856E1" w:rsidRPr="006856E1" w:rsidRDefault="006856E1" w:rsidP="006856E1">
      <w:pPr>
        <w:ind w:left="3020"/>
        <w:rPr>
          <w:rFonts w:asciiTheme="minorHAnsi" w:eastAsia="Arial" w:hAnsiTheme="minorHAnsi" w:cstheme="minorHAnsi"/>
          <w:sz w:val="22"/>
          <w:szCs w:val="22"/>
        </w:rPr>
      </w:pPr>
    </w:p>
    <w:p w14:paraId="4C475CCB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BU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XP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RI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NCE</w:t>
      </w:r>
    </w:p>
    <w:p w14:paraId="68BFC1EB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LU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onto,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o                                                   </w:t>
      </w:r>
      <w:r w:rsidRPr="006856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2007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–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>009</w:t>
      </w:r>
    </w:p>
    <w:p w14:paraId="1F7F3CF9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uppo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856E1">
        <w:rPr>
          <w:rFonts w:asciiTheme="minorHAnsi" w:eastAsia="Arial" w:hAnsiTheme="minorHAnsi" w:cstheme="minorHAnsi"/>
          <w:sz w:val="22"/>
          <w:szCs w:val="22"/>
        </w:rPr>
        <w:t>pa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e)</w:t>
      </w:r>
    </w:p>
    <w:p w14:paraId="5A472FBB" w14:textId="3245B2EB" w:rsidR="007670EC" w:rsidRPr="006856E1" w:rsidRDefault="006856E1" w:rsidP="006856E1">
      <w:pPr>
        <w:spacing w:before="2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6856E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et</w:t>
      </w:r>
      <w:r w:rsidRPr="006856E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ut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ns</w:t>
      </w:r>
      <w:r w:rsidRPr="006856E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odu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6856E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tu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5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00</w:t>
      </w:r>
      <w:r w:rsidRPr="006856E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ons</w:t>
      </w:r>
    </w:p>
    <w:p w14:paraId="77FF0ABF" w14:textId="77777777" w:rsidR="007670EC" w:rsidRPr="006856E1" w:rsidRDefault="006856E1" w:rsidP="006856E1">
      <w:pPr>
        <w:ind w:left="541" w:right="69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the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ues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anage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e,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ad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E4C3E38" w14:textId="77777777" w:rsidR="007670EC" w:rsidRPr="006856E1" w:rsidRDefault="006856E1" w:rsidP="006856E1">
      <w:pPr>
        <w:spacing w:before="15"/>
        <w:ind w:left="541" w:right="69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ped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the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ns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the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rvic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Cont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ents Man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ad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un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the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856E1">
        <w:rPr>
          <w:rFonts w:asciiTheme="minorHAnsi" w:eastAsia="Arial" w:hAnsiTheme="minorHAnsi" w:cstheme="minorHAnsi"/>
          <w:sz w:val="22"/>
          <w:szCs w:val="22"/>
        </w:rPr>
        <w:t>ud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6856E1">
        <w:rPr>
          <w:rFonts w:asciiTheme="minorHAnsi" w:eastAsia="Arial" w:hAnsiTheme="minorHAnsi" w:cstheme="minorHAnsi"/>
          <w:sz w:val="22"/>
          <w:szCs w:val="22"/>
        </w:rPr>
        <w:t>oun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qu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neg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on,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ng,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bu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6856E1">
        <w:rPr>
          <w:rFonts w:asciiTheme="minorHAnsi" w:eastAsia="Arial" w:hAnsiTheme="minorHAnsi" w:cstheme="minorHAnsi"/>
          <w:sz w:val="22"/>
          <w:szCs w:val="22"/>
        </w:rPr>
        <w:t>ne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anage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ent,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et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</w:p>
    <w:p w14:paraId="5C6EAA18" w14:textId="77777777" w:rsidR="007670EC" w:rsidRPr="006856E1" w:rsidRDefault="007670EC" w:rsidP="006856E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803635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IA</w:t>
      </w:r>
      <w:r w:rsidRPr="006856E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N,</w:t>
      </w:r>
      <w:r w:rsidRPr="006856E1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onto,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2002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–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>007</w:t>
      </w:r>
    </w:p>
    <w:p w14:paraId="7DAC60C6" w14:textId="77777777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Outboun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Call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856E1">
        <w:rPr>
          <w:rFonts w:asciiTheme="minorHAnsi" w:eastAsia="Arial" w:hAnsiTheme="minorHAnsi" w:cstheme="minorHAnsi"/>
          <w:sz w:val="22"/>
          <w:szCs w:val="22"/>
        </w:rPr>
        <w:t>pa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&amp;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)</w:t>
      </w:r>
    </w:p>
    <w:p w14:paraId="5C29DEED" w14:textId="36EDA22F" w:rsidR="007670EC" w:rsidRPr="006856E1" w:rsidRDefault="006856E1" w:rsidP="006856E1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rk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et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pany</w:t>
      </w:r>
      <w:r w:rsidRPr="006856E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rv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6856E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nts</w:t>
      </w:r>
      <w:r w:rsidRPr="006856E1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as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A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&amp;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Ca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ada,</w:t>
      </w:r>
      <w:r w:rsidRPr="006856E1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i/>
          <w:sz w:val="22"/>
          <w:szCs w:val="22"/>
        </w:rPr>
        <w:t>us</w:t>
      </w:r>
    </w:p>
    <w:p w14:paraId="4D5A226F" w14:textId="77777777" w:rsidR="007670EC" w:rsidRPr="006856E1" w:rsidRDefault="006856E1" w:rsidP="006856E1">
      <w:pPr>
        <w:ind w:left="543" w:right="69" w:hanging="2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Man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ated</w:t>
      </w:r>
      <w:r w:rsidRPr="006856E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the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rk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ow</w:t>
      </w:r>
      <w:r w:rsidRPr="006856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22</w:t>
      </w:r>
      <w:r w:rsidRPr="006856E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ete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ef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4,0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utb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und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15E7CB3A" w14:textId="77777777" w:rsidR="007670EC" w:rsidRPr="006856E1" w:rsidRDefault="006856E1" w:rsidP="006856E1">
      <w:pPr>
        <w:spacing w:before="12"/>
        <w:ind w:left="54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17%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ga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86C2DCF" w14:textId="77777777" w:rsidR="007670EC" w:rsidRPr="006856E1" w:rsidRDefault="006856E1" w:rsidP="006856E1">
      <w:pPr>
        <w:spacing w:before="36"/>
        <w:ind w:left="543" w:right="69" w:hanging="2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In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taff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be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6856E1">
        <w:rPr>
          <w:rFonts w:asciiTheme="minorHAnsi" w:eastAsia="Arial" w:hAnsiTheme="minorHAnsi" w:cstheme="minorHAnsi"/>
          <w:sz w:val="22"/>
          <w:szCs w:val="22"/>
        </w:rPr>
        <w:t>ep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</w:p>
    <w:p w14:paraId="692651D0" w14:textId="77777777" w:rsidR="007670EC" w:rsidRPr="006856E1" w:rsidRDefault="006856E1" w:rsidP="006856E1">
      <w:pPr>
        <w:spacing w:before="15"/>
        <w:ind w:left="543" w:right="72" w:hanging="2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30%</w:t>
      </w:r>
      <w:r w:rsidRPr="006856E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bo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eam en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nges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pon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f</w:t>
      </w:r>
    </w:p>
    <w:p w14:paraId="7E1D7CE3" w14:textId="77777777" w:rsidR="007670EC" w:rsidRPr="006856E1" w:rsidRDefault="006856E1" w:rsidP="006856E1">
      <w:pPr>
        <w:spacing w:before="17"/>
        <w:ind w:left="541" w:right="64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pp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6856E1">
        <w:rPr>
          <w:rFonts w:asciiTheme="minorHAnsi" w:eastAsia="Arial" w:hAnsiTheme="minorHAnsi" w:cstheme="minorHAnsi"/>
          <w:sz w:val="22"/>
          <w:szCs w:val="22"/>
        </w:rPr>
        <w:t>. $20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z w:val="22"/>
          <w:szCs w:val="22"/>
        </w:rPr>
        <w:t>000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6856E1">
        <w:rPr>
          <w:rFonts w:asciiTheme="minorHAnsi" w:eastAsia="Arial" w:hAnsiTheme="minorHAnsi" w:cstheme="minorHAnsi"/>
          <w:sz w:val="22"/>
          <w:szCs w:val="22"/>
        </w:rPr>
        <w:t>ees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op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 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og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am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that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as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ed to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ss-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ted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 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te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p C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eated</w:t>
      </w:r>
      <w:r w:rsidRPr="006856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ad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oal</w:t>
      </w:r>
      <w:r w:rsidRPr="006856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tt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ot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og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am</w:t>
      </w:r>
      <w:r w:rsidRPr="006856E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as</w:t>
      </w:r>
      <w:r w:rsidRPr="006856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4</w:t>
      </w:r>
      <w:r w:rsidRPr="006856E1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34"/>
          <w:position w:val="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the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C4D18FC" w14:textId="77777777" w:rsidR="007670EC" w:rsidRPr="006856E1" w:rsidRDefault="006856E1" w:rsidP="006856E1">
      <w:pPr>
        <w:spacing w:before="24"/>
        <w:ind w:left="541" w:right="67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Cont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bu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om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$2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 $3.2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eak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ons Re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pe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ong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 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/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ot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the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30%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bo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onus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pen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4C45396" w14:textId="77777777" w:rsidR="007670EC" w:rsidRPr="006856E1" w:rsidRDefault="007670EC" w:rsidP="006856E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C78BBE" w14:textId="77777777" w:rsidR="007670EC" w:rsidRPr="006856E1" w:rsidRDefault="006856E1" w:rsidP="006856E1">
      <w:pPr>
        <w:ind w:left="111"/>
        <w:rPr>
          <w:rFonts w:asciiTheme="minorHAnsi" w:eastAsia="Arial" w:hAnsiTheme="minorHAnsi" w:cstheme="minorHAnsi"/>
          <w:sz w:val="22"/>
          <w:szCs w:val="22"/>
        </w:rPr>
        <w:sectPr w:rsidR="007670EC" w:rsidRPr="006856E1">
          <w:pgSz w:w="12240" w:h="15840"/>
          <w:pgMar w:top="740" w:right="1480" w:bottom="280" w:left="1300" w:header="720" w:footer="720" w:gutter="0"/>
          <w:cols w:space="720"/>
        </w:sectPr>
      </w:pPr>
      <w:r w:rsidRPr="006856E1">
        <w:rPr>
          <w:rFonts w:asciiTheme="minorHAnsi" w:hAnsiTheme="minorHAnsi" w:cstheme="minorHAnsi"/>
          <w:sz w:val="22"/>
          <w:szCs w:val="22"/>
        </w:rPr>
        <w:pict w14:anchorId="7AC9B409">
          <v:group id="_x0000_s1032" style="position:absolute;left:0;text-align:left;margin-left:70.55pt;margin-top:11.2pt;width:463.7pt;height:0;z-index:-251658752;mso-position-horizontal-relative:page" coordorigin="1411,224" coordsize="9274,0">
            <v:shape id="_x0000_s1033" style="position:absolute;left:1411;top:224;width:9274;height:0" coordorigin="1411,224" coordsize="9274,0" path="m1411,224r9274,e" filled="f" strokeweight=".82pt">
              <v:path arrowok="t"/>
            </v:shape>
            <w10:wrap anchorx="page"/>
          </v:group>
        </w:pict>
      </w:r>
      <w:r w:rsidRPr="006856E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i/>
          <w:spacing w:val="12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C</w:t>
      </w:r>
      <w:r w:rsidRPr="006856E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on</w:t>
      </w:r>
      <w:r w:rsidRPr="006856E1">
        <w:rPr>
          <w:rFonts w:asciiTheme="minorHAnsi" w:eastAsia="Arial" w:hAnsiTheme="minorHAnsi" w:cstheme="minorHAnsi"/>
          <w:b/>
          <w:i/>
          <w:spacing w:val="-1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i/>
          <w:spacing w:val="1"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nues</w:t>
      </w:r>
      <w:r w:rsidRPr="006856E1">
        <w:rPr>
          <w:rFonts w:asciiTheme="minorHAnsi" w:eastAsia="Arial" w:hAnsiTheme="minorHAnsi" w:cstheme="minorHAnsi"/>
          <w:b/>
          <w:i/>
          <w:spacing w:val="-2"/>
          <w:sz w:val="22"/>
          <w:szCs w:val="22"/>
          <w:u w:color="000000"/>
        </w:rPr>
        <w:t>…</w:t>
      </w:r>
      <w:r w:rsidRPr="006856E1">
        <w:rPr>
          <w:rFonts w:asciiTheme="minorHAnsi" w:eastAsia="Arial" w:hAnsiTheme="minorHAnsi" w:cstheme="minorHAnsi"/>
          <w:b/>
          <w:i/>
          <w:sz w:val="22"/>
          <w:szCs w:val="22"/>
          <w:u w:color="000000"/>
        </w:rPr>
        <w:t>.</w:t>
      </w:r>
    </w:p>
    <w:p w14:paraId="1448C13B" w14:textId="77777777" w:rsidR="007670EC" w:rsidRPr="006856E1" w:rsidRDefault="006856E1" w:rsidP="006856E1">
      <w:pPr>
        <w:spacing w:before="7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hAnsiTheme="minorHAnsi" w:cstheme="minorHAnsi"/>
          <w:sz w:val="22"/>
          <w:szCs w:val="22"/>
        </w:rPr>
        <w:lastRenderedPageBreak/>
        <w:pict w14:anchorId="270CC544">
          <v:group id="_x0000_s1029" style="position:absolute;left:0;text-align:left;margin-left:70.15pt;margin-top:16.55pt;width:464.5pt;height:2.25pt;z-index:-251657728;mso-position-horizontal-relative:page" coordorigin="1403,331" coordsize="9290,45">
            <v:shape id="_x0000_s1031" style="position:absolute;left:1411;top:368;width:9274;height:0" coordorigin="1411,368" coordsize="9274,0" path="m1411,368r9274,e" filled="f" strokeweight=".82pt">
              <v:path arrowok="t"/>
            </v:shape>
            <v:shape id="_x0000_s1030" style="position:absolute;left:1411;top:339;width:9274;height:0" coordorigin="1411,339" coordsize="9274,0" path="m1411,339r9274,e" filled="f" strokeweight=".82pt">
              <v:path arrowok="t"/>
            </v:shape>
            <w10:wrap anchorx="page"/>
          </v:group>
        </w:pic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ag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, </w:t>
      </w:r>
      <w:r w:rsidRPr="006856E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l:</w:t>
      </w:r>
      <w:r w:rsidRPr="006856E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416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4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38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3</w:t>
      </w: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60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6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Go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dbu</w:t>
      </w:r>
      <w:r w:rsidRPr="006856E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</w:p>
    <w:p w14:paraId="4629B9AB" w14:textId="77777777" w:rsidR="007670EC" w:rsidRPr="006856E1" w:rsidRDefault="007670EC" w:rsidP="006856E1">
      <w:pPr>
        <w:rPr>
          <w:rFonts w:asciiTheme="minorHAnsi" w:hAnsiTheme="minorHAnsi" w:cstheme="minorHAnsi"/>
          <w:sz w:val="22"/>
          <w:szCs w:val="22"/>
        </w:rPr>
      </w:pPr>
    </w:p>
    <w:p w14:paraId="49C4A8AA" w14:textId="77777777" w:rsidR="007670EC" w:rsidRPr="006856E1" w:rsidRDefault="007670EC" w:rsidP="006856E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8876FE8" w14:textId="77777777" w:rsidR="007670EC" w:rsidRPr="006856E1" w:rsidRDefault="006856E1" w:rsidP="006856E1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EX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TR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-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URRICU</w:t>
      </w:r>
      <w:r w:rsidRPr="006856E1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>L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6856E1">
        <w:rPr>
          <w:rFonts w:asciiTheme="minorHAnsi" w:eastAsia="Arial" w:hAnsiTheme="minorHAnsi" w:cstheme="minorHAnsi"/>
          <w:b/>
          <w:spacing w:val="-18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EX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PE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C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&amp;</w:t>
      </w:r>
      <w:r w:rsidRPr="006856E1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CH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V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M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1EDCCB35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Case</w:t>
      </w:r>
      <w:r w:rsidRPr="006856E1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ommun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>008</w:t>
      </w:r>
    </w:p>
    <w:p w14:paraId="176C8560" w14:textId="77777777" w:rsidR="007670EC" w:rsidRPr="006856E1" w:rsidRDefault="006856E1" w:rsidP="006856E1">
      <w:pPr>
        <w:spacing w:before="17"/>
        <w:ind w:left="521" w:right="69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ped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oun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umm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 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6856E1">
        <w:rPr>
          <w:rFonts w:asciiTheme="minorHAnsi" w:eastAsia="Arial" w:hAnsiTheme="minorHAnsi" w:cstheme="minorHAnsi"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atte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945748A" w14:textId="77777777" w:rsidR="007670EC" w:rsidRPr="006856E1" w:rsidRDefault="006856E1" w:rsidP="006856E1">
      <w:pPr>
        <w:spacing w:before="12"/>
        <w:ind w:left="521" w:right="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Man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nta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 -</w:t>
      </w:r>
      <w:r w:rsidRPr="006856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ted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ents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ete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ns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bt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on;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ues 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ant to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’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enant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</w:p>
    <w:p w14:paraId="3894A29B" w14:textId="77777777" w:rsidR="007670EC" w:rsidRPr="006856E1" w:rsidRDefault="006856E1" w:rsidP="006856E1">
      <w:pPr>
        <w:spacing w:before="19"/>
        <w:ind w:left="521" w:right="69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Dete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ned</w:t>
      </w:r>
      <w:r w:rsidRPr="006856E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’</w:t>
      </w:r>
      <w:r w:rsidRPr="006856E1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ons</w:t>
      </w:r>
      <w:r w:rsidRPr="006856E1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hou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un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vi</w:t>
      </w:r>
      <w:r w:rsidRPr="006856E1">
        <w:rPr>
          <w:rFonts w:asciiTheme="minorHAnsi" w:eastAsia="Arial" w:hAnsiTheme="minorHAnsi" w:cstheme="minorHAnsi"/>
          <w:sz w:val="22"/>
          <w:szCs w:val="22"/>
        </w:rPr>
        <w:t>ded</w:t>
      </w:r>
      <w:r w:rsidRPr="006856E1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 ad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ents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ga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pt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oper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gal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ngs</w:t>
      </w:r>
    </w:p>
    <w:p w14:paraId="392EF14C" w14:textId="77777777" w:rsidR="007670EC" w:rsidRPr="006856E1" w:rsidRDefault="006856E1" w:rsidP="006856E1">
      <w:pPr>
        <w:spacing w:before="11"/>
        <w:ind w:left="521" w:right="72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epa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nted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nts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wn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856E1">
        <w:rPr>
          <w:rFonts w:asciiTheme="minorHAnsi" w:eastAsia="Arial" w:hAnsiTheme="minorHAnsi" w:cstheme="minorHAnsi"/>
          <w:sz w:val="22"/>
          <w:szCs w:val="22"/>
        </w:rPr>
        <w:t>ha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s-</w:t>
      </w:r>
      <w:r w:rsidRPr="006856E1">
        <w:rPr>
          <w:rFonts w:asciiTheme="minorHAnsi" w:eastAsia="Arial" w:hAnsiTheme="minorHAnsi" w:cstheme="minorHAnsi"/>
          <w:sz w:val="22"/>
          <w:szCs w:val="22"/>
        </w:rPr>
        <w:t>on”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ng,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oun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ng,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ent,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egal</w:t>
      </w:r>
      <w:r w:rsidRPr="006856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 an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pa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8EBB40B" w14:textId="77777777" w:rsidR="007670EC" w:rsidRPr="006856E1" w:rsidRDefault="007670EC" w:rsidP="006856E1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566F61E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al 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/C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sell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-L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ip</w:t>
      </w:r>
      <w:r w:rsidRPr="006856E1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Pr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og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am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</w:t>
      </w:r>
      <w:r w:rsidRPr="006856E1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>008</w:t>
      </w:r>
    </w:p>
    <w:p w14:paraId="39FCBADC" w14:textId="77777777" w:rsidR="007670EC" w:rsidRPr="006856E1" w:rsidRDefault="006856E1" w:rsidP="006856E1">
      <w:pPr>
        <w:spacing w:before="17"/>
        <w:ind w:left="521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ade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tat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 and</w:t>
      </w:r>
      <w:r w:rsidRPr="006856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dents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net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up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ondu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ega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e,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</w:t>
      </w:r>
      <w:r w:rsidRPr="006856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 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egu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on,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ons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ge</w:t>
      </w:r>
    </w:p>
    <w:p w14:paraId="2F995B38" w14:textId="77777777" w:rsidR="007670EC" w:rsidRPr="006856E1" w:rsidRDefault="006856E1" w:rsidP="006856E1">
      <w:pPr>
        <w:spacing w:before="15"/>
        <w:ind w:left="52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qu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ene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un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ns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Inte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et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pan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94D5042" w14:textId="77777777" w:rsidR="007670EC" w:rsidRPr="006856E1" w:rsidRDefault="007670EC" w:rsidP="006856E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0CB072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Off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ice</w:t>
      </w:r>
      <w:r w:rsidRPr="006856E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uppo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Ont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ax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Cli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</w:t>
      </w:r>
      <w:r w:rsidRPr="006856E1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>007</w:t>
      </w:r>
    </w:p>
    <w:p w14:paraId="7FD9CF4A" w14:textId="77777777" w:rsidR="007670EC" w:rsidRPr="006856E1" w:rsidRDefault="006856E1" w:rsidP="006856E1">
      <w:pPr>
        <w:spacing w:before="15"/>
        <w:ind w:left="521" w:right="7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dents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ax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tax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pt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epa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ents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tax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</w:p>
    <w:p w14:paraId="61F24DD4" w14:textId="77777777" w:rsidR="007670EC" w:rsidRPr="006856E1" w:rsidRDefault="007670EC" w:rsidP="006856E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A0B946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6856E1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aw 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b                                              </w:t>
      </w:r>
      <w:r w:rsidRPr="006856E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sz w:val="22"/>
          <w:szCs w:val="22"/>
        </w:rPr>
        <w:t>7</w:t>
      </w:r>
    </w:p>
    <w:p w14:paraId="5BF0848D" w14:textId="77777777" w:rsidR="007670EC" w:rsidRPr="006856E1" w:rsidRDefault="006856E1" w:rsidP="006856E1">
      <w:pPr>
        <w:spacing w:before="17"/>
        <w:ind w:left="521" w:right="415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team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an,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856E1">
        <w:rPr>
          <w:rFonts w:asciiTheme="minorHAnsi" w:eastAsia="Arial" w:hAnsiTheme="minorHAnsi" w:cstheme="minorHAnsi"/>
          <w:sz w:val="22"/>
          <w:szCs w:val="22"/>
        </w:rPr>
        <w:t>hed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ous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nal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pet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ons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ote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be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op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ate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es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wa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the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ub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ur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>as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or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tud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nts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onto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519F20F" w14:textId="77777777" w:rsidR="007670EC" w:rsidRPr="006856E1" w:rsidRDefault="007670EC" w:rsidP="006856E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F680550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omm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aw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cia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</w:t>
      </w:r>
      <w:r w:rsidRPr="006856E1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2007</w:t>
      </w:r>
    </w:p>
    <w:p w14:paraId="14A09C11" w14:textId="77777777" w:rsidR="007670EC" w:rsidRPr="006856E1" w:rsidRDefault="006856E1" w:rsidP="006856E1">
      <w:pPr>
        <w:spacing w:before="17"/>
        <w:ind w:left="52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In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un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onto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ate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tou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</w:p>
    <w:p w14:paraId="708FEF05" w14:textId="77777777" w:rsidR="007670EC" w:rsidRPr="006856E1" w:rsidRDefault="006856E1" w:rsidP="006856E1">
      <w:pPr>
        <w:spacing w:before="12"/>
        <w:ind w:left="52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gth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ned</w:t>
      </w:r>
      <w:r w:rsidRPr="006856E1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un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on,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anage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</w:p>
    <w:p w14:paraId="5CD19185" w14:textId="77777777" w:rsidR="007670EC" w:rsidRPr="006856E1" w:rsidRDefault="007670EC" w:rsidP="006856E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C87B26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r                    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sz w:val="22"/>
          <w:szCs w:val="22"/>
        </w:rPr>
        <w:t>4</w:t>
      </w:r>
    </w:p>
    <w:p w14:paraId="1C2946DC" w14:textId="77777777" w:rsidR="007670EC" w:rsidRPr="006856E1" w:rsidRDefault="006856E1" w:rsidP="006856E1">
      <w:pPr>
        <w:spacing w:before="15"/>
        <w:ind w:left="521" w:right="69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qu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eg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epa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</w:t>
      </w:r>
      <w:r w:rsidRPr="006856E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app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ate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do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 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enta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gu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ents</w:t>
      </w:r>
    </w:p>
    <w:p w14:paraId="769028AE" w14:textId="77777777" w:rsidR="007670EC" w:rsidRPr="006856E1" w:rsidRDefault="007670EC" w:rsidP="006856E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3759559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Dis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put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ut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ica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)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sz w:val="22"/>
          <w:szCs w:val="22"/>
        </w:rPr>
        <w:t>4</w:t>
      </w:r>
    </w:p>
    <w:p w14:paraId="20EF2DCF" w14:textId="77777777" w:rsidR="007670EC" w:rsidRPr="006856E1" w:rsidRDefault="006856E1" w:rsidP="006856E1">
      <w:pPr>
        <w:spacing w:before="17"/>
        <w:ind w:left="521" w:right="72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De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ped</w:t>
      </w:r>
      <w:r w:rsidRPr="006856E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anage</w:t>
      </w:r>
      <w:r w:rsidRPr="006856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 de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tan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ot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th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ns</w:t>
      </w:r>
    </w:p>
    <w:p w14:paraId="12BD13B3" w14:textId="77777777" w:rsidR="007670EC" w:rsidRPr="006856E1" w:rsidRDefault="007670EC" w:rsidP="006856E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A98806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got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r                                               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20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6856E1">
        <w:rPr>
          <w:rFonts w:asciiTheme="minorHAnsi" w:eastAsia="Arial" w:hAnsiTheme="minorHAnsi" w:cstheme="minorHAnsi"/>
          <w:sz w:val="22"/>
          <w:szCs w:val="22"/>
        </w:rPr>
        <w:t>3</w:t>
      </w:r>
    </w:p>
    <w:p w14:paraId="54D451C1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6856E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dn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lie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oun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sel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</w:t>
      </w:r>
      <w:r w:rsidRPr="006856E1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856E1">
        <w:rPr>
          <w:rFonts w:asciiTheme="minorHAnsi" w:eastAsia="Arial" w:hAnsiTheme="minorHAnsi" w:cstheme="minorHAnsi"/>
          <w:sz w:val="22"/>
          <w:szCs w:val="22"/>
        </w:rPr>
        <w:t>ng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856E1">
        <w:rPr>
          <w:rFonts w:asciiTheme="minorHAnsi" w:eastAsia="Arial" w:hAnsiTheme="minorHAnsi" w:cstheme="minorHAnsi"/>
          <w:sz w:val="22"/>
          <w:szCs w:val="22"/>
        </w:rPr>
        <w:t>003</w:t>
      </w:r>
    </w:p>
    <w:p w14:paraId="70513173" w14:textId="77777777" w:rsidR="007670EC" w:rsidRPr="006856E1" w:rsidRDefault="007670EC" w:rsidP="006856E1">
      <w:pPr>
        <w:rPr>
          <w:rFonts w:asciiTheme="minorHAnsi" w:hAnsiTheme="minorHAnsi" w:cstheme="minorHAnsi"/>
          <w:sz w:val="22"/>
          <w:szCs w:val="22"/>
        </w:rPr>
      </w:pPr>
    </w:p>
    <w:p w14:paraId="75E30EE5" w14:textId="77777777" w:rsidR="007670EC" w:rsidRPr="006856E1" w:rsidRDefault="007670EC" w:rsidP="006856E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2BF6CCA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PE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R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6856E1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N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6856E1">
        <w:rPr>
          <w:rFonts w:asciiTheme="minorHAnsi" w:eastAsia="Arial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ES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/</w:t>
      </w:r>
      <w:r w:rsidRPr="006856E1">
        <w:rPr>
          <w:rFonts w:asciiTheme="minorHAnsi" w:eastAsia="Arial" w:hAnsiTheme="minorHAnsi" w:cstheme="minorHAnsi"/>
          <w:b/>
          <w:spacing w:val="-4"/>
          <w:sz w:val="22"/>
          <w:szCs w:val="22"/>
          <w:u w:color="000000"/>
        </w:rPr>
        <w:t>A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V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24BD5621" w14:textId="77777777" w:rsidR="007670EC" w:rsidRPr="006856E1" w:rsidRDefault="006856E1" w:rsidP="006856E1">
      <w:pPr>
        <w:spacing w:before="17"/>
        <w:ind w:left="521" w:right="5062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ho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otb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eam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856E1">
        <w:rPr>
          <w:rFonts w:asciiTheme="minorHAnsi" w:eastAsia="Arial" w:hAnsiTheme="minorHAnsi" w:cstheme="minorHAnsi"/>
          <w:sz w:val="22"/>
          <w:szCs w:val="22"/>
        </w:rPr>
        <w:t>Co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856E1">
        <w:rPr>
          <w:rFonts w:asciiTheme="minorHAnsi" w:eastAsia="Arial" w:hAnsiTheme="minorHAnsi" w:cstheme="minorHAnsi"/>
          <w:sz w:val="22"/>
          <w:szCs w:val="22"/>
        </w:rPr>
        <w:t>Capt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n) Ho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ank on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6856E1">
        <w:rPr>
          <w:rFonts w:asciiTheme="minorHAnsi" w:eastAsia="Arial" w:hAnsiTheme="minorHAnsi" w:cstheme="minorHAnsi"/>
          <w:sz w:val="22"/>
          <w:szCs w:val="22"/>
        </w:rPr>
        <w:t>ho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’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qua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h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ad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ader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Ru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al</w:t>
      </w:r>
      <w:r w:rsidRPr="006856E1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</w:p>
    <w:p w14:paraId="0E9DF42D" w14:textId="77777777" w:rsidR="007670EC" w:rsidRPr="006856E1" w:rsidRDefault="006856E1" w:rsidP="006856E1">
      <w:pPr>
        <w:spacing w:before="2"/>
        <w:ind w:left="521" w:right="3894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z w:val="22"/>
          <w:szCs w:val="22"/>
        </w:rPr>
        <w:t>Ce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ed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6856E1">
        <w:rPr>
          <w:rFonts w:asciiTheme="minorHAnsi" w:eastAsia="Arial" w:hAnsiTheme="minorHAnsi" w:cstheme="minorHAnsi"/>
          <w:sz w:val="22"/>
          <w:szCs w:val="22"/>
        </w:rPr>
        <w:t>ato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y</w:t>
      </w:r>
      <w:r w:rsidRPr="006856E1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Mu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856E1">
        <w:rPr>
          <w:rFonts w:asciiTheme="minorHAnsi" w:eastAsia="Arial" w:hAnsiTheme="minorHAnsi" w:cstheme="minorHAnsi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tu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dge</w:t>
      </w:r>
      <w:r w:rsidRPr="006856E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of the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an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ang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z w:val="22"/>
          <w:szCs w:val="22"/>
        </w:rPr>
        <w:t>age</w:t>
      </w:r>
      <w:r w:rsidRPr="006856E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–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</w:p>
    <w:p w14:paraId="5CAD2110" w14:textId="77777777" w:rsidR="007670EC" w:rsidRPr="006856E1" w:rsidRDefault="007670EC" w:rsidP="006856E1">
      <w:pPr>
        <w:rPr>
          <w:rFonts w:asciiTheme="minorHAnsi" w:hAnsiTheme="minorHAnsi" w:cstheme="minorHAnsi"/>
          <w:sz w:val="22"/>
          <w:szCs w:val="22"/>
        </w:rPr>
      </w:pPr>
    </w:p>
    <w:p w14:paraId="78DA3DEC" w14:textId="77777777" w:rsidR="007670EC" w:rsidRPr="006856E1" w:rsidRDefault="007670EC" w:rsidP="006856E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7868224" w14:textId="77777777" w:rsidR="007670EC" w:rsidRPr="006856E1" w:rsidRDefault="006856E1" w:rsidP="006856E1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6856E1">
        <w:rPr>
          <w:rFonts w:asciiTheme="minorHAnsi" w:eastAsia="Arial" w:hAnsiTheme="minorHAnsi" w:cstheme="minorHAnsi"/>
          <w:b/>
          <w:spacing w:val="5"/>
          <w:sz w:val="22"/>
          <w:szCs w:val="22"/>
          <w:u w:color="000000"/>
        </w:rPr>
        <w:t>M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U</w:t>
      </w:r>
      <w:r w:rsidRPr="006856E1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T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6856E1">
        <w:rPr>
          <w:rFonts w:asciiTheme="minorHAnsi" w:eastAsia="Arial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KI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LL</w:t>
      </w:r>
      <w:r w:rsidRPr="006856E1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</w:p>
    <w:p w14:paraId="2E3B7F36" w14:textId="77777777" w:rsidR="007670EC" w:rsidRPr="006856E1" w:rsidRDefault="006856E1" w:rsidP="006856E1">
      <w:pPr>
        <w:spacing w:before="15"/>
        <w:ind w:left="52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6856E1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856E1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6856E1">
        <w:rPr>
          <w:rFonts w:asciiTheme="minorHAnsi" w:eastAsia="Arial" w:hAnsiTheme="minorHAnsi" w:cstheme="minorHAnsi"/>
          <w:sz w:val="22"/>
          <w:szCs w:val="22"/>
        </w:rPr>
        <w:t>La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z w:val="22"/>
          <w:szCs w:val="22"/>
        </w:rPr>
        <w:t>ndo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d,</w:t>
      </w:r>
      <w:r w:rsidRPr="006856E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MS</w:t>
      </w:r>
      <w:r w:rsidRPr="006856E1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,</w:t>
      </w:r>
      <w:r w:rsidRPr="006856E1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t,</w:t>
      </w:r>
      <w:r w:rsidRPr="006856E1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Co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l</w:t>
      </w:r>
    </w:p>
    <w:p w14:paraId="3B8C162E" w14:textId="77777777" w:rsidR="007670EC" w:rsidRPr="006856E1" w:rsidRDefault="006856E1" w:rsidP="006856E1">
      <w:pPr>
        <w:spacing w:before="3"/>
        <w:ind w:left="521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>e,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otus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otes</w:t>
      </w:r>
      <w:r w:rsidRPr="006856E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z w:val="22"/>
          <w:szCs w:val="22"/>
        </w:rPr>
        <w:t>nd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856E1">
        <w:rPr>
          <w:rFonts w:asciiTheme="minorHAnsi" w:eastAsia="Arial" w:hAnsiTheme="minorHAnsi" w:cstheme="minorHAnsi"/>
          <w:sz w:val="22"/>
          <w:szCs w:val="22"/>
        </w:rPr>
        <w:t>te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net</w:t>
      </w:r>
      <w:r w:rsidRPr="006856E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6856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83BBB34" w14:textId="77777777" w:rsidR="007670EC" w:rsidRPr="006856E1" w:rsidRDefault="007670EC" w:rsidP="006856E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898138" w14:textId="77777777" w:rsidR="007670EC" w:rsidRPr="006856E1" w:rsidRDefault="006856E1" w:rsidP="006856E1">
      <w:pPr>
        <w:ind w:left="4294"/>
        <w:rPr>
          <w:rFonts w:asciiTheme="minorHAnsi" w:eastAsia="Arial" w:hAnsiTheme="minorHAnsi" w:cstheme="minorHAnsi"/>
          <w:sz w:val="22"/>
          <w:szCs w:val="22"/>
        </w:rPr>
      </w:pPr>
      <w:r w:rsidRPr="006856E1">
        <w:rPr>
          <w:rFonts w:asciiTheme="minorHAnsi" w:hAnsiTheme="minorHAnsi" w:cstheme="minorHAnsi"/>
          <w:sz w:val="22"/>
          <w:szCs w:val="22"/>
        </w:rPr>
        <w:pict w14:anchorId="2FF88F41">
          <v:group id="_x0000_s1026" style="position:absolute;left:0;text-align:left;margin-left:75.2pt;margin-top:10.35pt;width:459.45pt;height:2.25pt;z-index:-251656704;mso-position-horizontal-relative:page" coordorigin="1504,207" coordsize="9189,45">
            <v:shape id="_x0000_s1028" style="position:absolute;left:1512;top:244;width:9173;height:0" coordorigin="1512,244" coordsize="9173,0" path="m1512,244r9173,e" filled="f" strokeweight=".82pt">
              <v:path arrowok="t"/>
            </v:shape>
            <v:shape id="_x0000_s1027" style="position:absolute;left:1512;top:215;width:9173;height:0" coordorigin="1512,215" coordsize="9173,0" path="m1512,215r9173,e" filled="f" strokeweight=".82pt">
              <v:path arrowok="t"/>
            </v:shape>
            <w10:wrap anchorx="page"/>
          </v:group>
        </w:pict>
      </w:r>
      <w:r w:rsidRPr="006856E1">
        <w:rPr>
          <w:rFonts w:asciiTheme="minorHAnsi" w:eastAsia="Arial" w:hAnsiTheme="minorHAnsi" w:cstheme="minorHAnsi"/>
          <w:sz w:val="22"/>
          <w:szCs w:val="22"/>
        </w:rPr>
        <w:t>For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o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pl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856E1">
        <w:rPr>
          <w:rFonts w:asciiTheme="minorHAnsi" w:eastAsia="Arial" w:hAnsiTheme="minorHAnsi" w:cstheme="minorHAnsi"/>
          <w:sz w:val="22"/>
          <w:szCs w:val="22"/>
        </w:rPr>
        <w:t>and</w:t>
      </w:r>
      <w:r w:rsidRPr="006856E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T</w:t>
      </w:r>
      <w:r w:rsidRPr="006856E1">
        <w:rPr>
          <w:rFonts w:asciiTheme="minorHAnsi" w:eastAsia="Arial" w:hAnsiTheme="minorHAnsi" w:cstheme="minorHAnsi"/>
          <w:sz w:val="22"/>
          <w:szCs w:val="22"/>
        </w:rPr>
        <w:t>e</w:t>
      </w:r>
      <w:r w:rsidRPr="006856E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856E1">
        <w:rPr>
          <w:rFonts w:asciiTheme="minorHAnsi" w:eastAsia="Arial" w:hAnsiTheme="minorHAnsi" w:cstheme="minorHAnsi"/>
          <w:sz w:val="22"/>
          <w:szCs w:val="22"/>
        </w:rPr>
        <w:t>pl</w:t>
      </w:r>
      <w:r w:rsidRPr="006856E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6856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6856E1">
        <w:rPr>
          <w:rFonts w:asciiTheme="minorHAnsi" w:eastAsia="Arial" w:hAnsiTheme="minorHAnsi" w:cstheme="minorHAnsi"/>
          <w:sz w:val="22"/>
          <w:szCs w:val="22"/>
        </w:rPr>
        <w:t>i</w:t>
      </w:r>
      <w:r w:rsidRPr="006856E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6856E1">
        <w:rPr>
          <w:rFonts w:asciiTheme="minorHAnsi" w:eastAsia="Arial" w:hAnsiTheme="minorHAnsi" w:cstheme="minorHAnsi"/>
          <w:sz w:val="22"/>
          <w:szCs w:val="22"/>
        </w:rPr>
        <w:t xml:space="preserve">it </w:t>
      </w:r>
      <w:hyperlink r:id="rId6">
        <w:r w:rsidRPr="006856E1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ww</w:t>
        </w:r>
        <w:r w:rsidRPr="006856E1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w</w:t>
        </w:r>
        <w:r w:rsidRPr="006856E1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.</w:t>
        </w:r>
        <w:r w:rsidRPr="006856E1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R</w:t>
        </w:r>
        <w:r w:rsidRPr="006856E1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e</w:t>
        </w:r>
        <w:r w:rsidRPr="006856E1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s</w:t>
        </w:r>
        <w:r w:rsidRPr="006856E1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u</w:t>
        </w:r>
        <w:r w:rsidRPr="006856E1">
          <w:rPr>
            <w:rFonts w:asciiTheme="minorHAnsi" w:eastAsia="Arial" w:hAnsiTheme="minorHAnsi" w:cstheme="minorHAnsi"/>
            <w:color w:val="0000FF"/>
            <w:spacing w:val="3"/>
            <w:sz w:val="22"/>
            <w:szCs w:val="22"/>
            <w:u w:color="0000FF"/>
          </w:rPr>
          <w:t>m</w:t>
        </w:r>
        <w:r w:rsidRPr="006856E1">
          <w:rPr>
            <w:rFonts w:asciiTheme="minorHAnsi" w:eastAsia="Arial" w:hAnsiTheme="minorHAnsi" w:cstheme="minorHAnsi"/>
            <w:color w:val="0000FF"/>
            <w:spacing w:val="-5"/>
            <w:sz w:val="22"/>
            <w:szCs w:val="22"/>
            <w:u w:color="0000FF"/>
          </w:rPr>
          <w:t>e</w:t>
        </w:r>
        <w:r w:rsidRPr="006856E1">
          <w:rPr>
            <w:rFonts w:asciiTheme="minorHAnsi" w:eastAsia="Arial" w:hAnsiTheme="minorHAnsi" w:cstheme="minorHAnsi"/>
            <w:color w:val="0000FF"/>
            <w:spacing w:val="4"/>
            <w:sz w:val="22"/>
            <w:szCs w:val="22"/>
            <w:u w:color="0000FF"/>
          </w:rPr>
          <w:t>W</w:t>
        </w:r>
        <w:r w:rsidRPr="006856E1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o</w:t>
        </w:r>
        <w:r w:rsidRPr="006856E1">
          <w:rPr>
            <w:rFonts w:asciiTheme="minorHAnsi" w:eastAsia="Arial" w:hAnsiTheme="minorHAnsi" w:cstheme="minorHAnsi"/>
            <w:color w:val="0000FF"/>
            <w:spacing w:val="-1"/>
            <w:sz w:val="22"/>
            <w:szCs w:val="22"/>
            <w:u w:color="0000FF"/>
          </w:rPr>
          <w:t>r</w:t>
        </w:r>
        <w:r w:rsidRPr="006856E1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l</w:t>
        </w:r>
        <w:r w:rsidRPr="006856E1">
          <w:rPr>
            <w:rFonts w:asciiTheme="minorHAnsi" w:eastAsia="Arial" w:hAnsiTheme="minorHAnsi" w:cstheme="minorHAnsi"/>
            <w:color w:val="0000FF"/>
            <w:spacing w:val="-3"/>
            <w:sz w:val="22"/>
            <w:szCs w:val="22"/>
            <w:u w:color="0000FF"/>
          </w:rPr>
          <w:t>d</w:t>
        </w:r>
        <w:r w:rsidRPr="006856E1">
          <w:rPr>
            <w:rFonts w:asciiTheme="minorHAnsi" w:eastAsia="Arial" w:hAnsiTheme="minorHAnsi" w:cstheme="minorHAnsi"/>
            <w:color w:val="0000FF"/>
            <w:spacing w:val="1"/>
            <w:sz w:val="22"/>
            <w:szCs w:val="22"/>
            <w:u w:color="0000FF"/>
          </w:rPr>
          <w:t>.c</w:t>
        </w:r>
        <w:r w:rsidRPr="006856E1">
          <w:rPr>
            <w:rFonts w:asciiTheme="minorHAnsi" w:eastAsia="Arial" w:hAnsiTheme="minorHAnsi" w:cstheme="minorHAnsi"/>
            <w:color w:val="0000FF"/>
            <w:sz w:val="22"/>
            <w:szCs w:val="22"/>
            <w:u w:color="0000FF"/>
          </w:rPr>
          <w:t>a</w:t>
        </w:r>
      </w:hyperlink>
    </w:p>
    <w:sectPr w:rsidR="007670EC" w:rsidRPr="006856E1">
      <w:pgSz w:w="12240" w:h="15840"/>
      <w:pgMar w:top="280" w:right="148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7152B"/>
    <w:multiLevelType w:val="multilevel"/>
    <w:tmpl w:val="8E6C33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0EC"/>
    <w:rsid w:val="006856E1"/>
    <w:rsid w:val="0076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97575F2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856E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5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umeWorld.ca" TargetMode="External"/><Relationship Id="rId5" Type="http://schemas.openxmlformats.org/officeDocument/2006/relationships/hyperlink" Target="mailto:aver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1071</Words>
  <Characters>6108</Characters>
  <Application>Microsoft Office Word</Application>
  <DocSecurity>0</DocSecurity>
  <Lines>50</Lines>
  <Paragraphs>14</Paragraphs>
  <ScaleCrop>false</ScaleCrop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2021-07-03T14:27:00Z</dcterms:created>
  <dcterms:modified xsi:type="dcterms:W3CDTF">2021-07-03T14:36:00Z</dcterms:modified>
</cp:coreProperties>
</file>